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EB20239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14:paraId="5E0C0AC3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14:paraId="0F05D4AD" w14:textId="77777777" w:rsidR="0000402B" w:rsidRDefault="0000402B" w:rsidP="0000402B">
      <w:pPr>
        <w:rPr>
          <w:lang w:eastAsia="ru-RU"/>
        </w:rPr>
      </w:pPr>
    </w:p>
    <w:p w14:paraId="75DE5AE9" w14:textId="0CDACD32"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14:paraId="048CDC39" w14:textId="005F881B" w:rsidR="008327B8" w:rsidRPr="00C2693B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C2693B">
        <w:rPr>
          <w:rFonts w:ascii="Times New Roman" w:hAnsi="Times New Roman" w:cs="Times New Roman"/>
          <w:b/>
          <w:sz w:val="22"/>
          <w:szCs w:val="22"/>
        </w:rPr>
        <w:t>лабораторные принадлежности</w:t>
      </w:r>
    </w:p>
    <w:p w14:paraId="0E81E57E" w14:textId="77777777" w:rsidR="0000402B" w:rsidRPr="00B05CB1" w:rsidRDefault="0000402B" w:rsidP="00A82343">
      <w:pPr>
        <w:suppressAutoHyphens w:val="0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14:paraId="19B32CA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2C7B03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77F93C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A12FCA" w14:textId="77777777"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14:paraId="05F6FCE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9C5CFF4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C774B9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2D58FB5" w14:textId="77777777"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14:paraId="1F605570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51F8C5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6C19441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6150AA" w14:textId="77777777"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14:paraId="594B58EA" w14:textId="043587AC" w:rsidR="00CF1CE5" w:rsidRPr="0079191A" w:rsidRDefault="00CF1CE5" w:rsidP="00A82343">
      <w:pPr>
        <w:pStyle w:val="a1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275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395"/>
        <w:gridCol w:w="2693"/>
        <w:gridCol w:w="2693"/>
      </w:tblGrid>
      <w:tr w:rsidR="0000402B" w:rsidRPr="00780180" w14:paraId="52CA13F9" w14:textId="29E0CF59" w:rsidTr="001B149E">
        <w:trPr>
          <w:gridAfter w:val="1"/>
          <w:wAfter w:w="2693" w:type="dxa"/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1A75" w14:textId="5E12A4B6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04AB" w14:textId="77777777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14:paraId="4368123A" w14:textId="6BF53631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0986" w14:textId="79C0B89F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3D0" w14:textId="16E89EEB"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C2693B" w:rsidRPr="003F6152" w14:paraId="56C0B2EE" w14:textId="1FBF1B2C" w:rsidTr="001B149E">
        <w:trPr>
          <w:gridAfter w:val="1"/>
          <w:wAfter w:w="2693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8EA4" w14:textId="77777777" w:rsidR="00C2693B" w:rsidRPr="00943BA8" w:rsidRDefault="00C2693B" w:rsidP="00780180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3B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2D6D1D70" w14:textId="0E30E2D4" w:rsidR="00C2693B" w:rsidRPr="00943BA8" w:rsidRDefault="00C2693B" w:rsidP="00C2693B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0D54" w14:textId="6BC63498" w:rsidR="00C2693B" w:rsidRPr="00943BA8" w:rsidRDefault="00D8136D" w:rsidP="00780180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Смола ионообменная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3FD6" w14:textId="5850276A" w:rsidR="00C2693B" w:rsidRPr="0081779B" w:rsidRDefault="00C2693B" w:rsidP="0070099C">
            <w:pPr>
              <w:pStyle w:val="ab"/>
              <w:ind w:left="-28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Смола ионообменная (Катионит КУ 2-8)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1AD7" w14:textId="77777777" w:rsidR="00C2693B" w:rsidRPr="00446A3B" w:rsidRDefault="00C2693B" w:rsidP="00B83F85">
            <w:pPr>
              <w:pStyle w:val="ab"/>
              <w:ind w:left="-28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C2693B" w:rsidRPr="00943BA8" w14:paraId="6392B1E8" w14:textId="774C51E4" w:rsidTr="001B149E">
        <w:trPr>
          <w:gridAfter w:val="1"/>
          <w:wAfter w:w="2693" w:type="dxa"/>
          <w:trHeight w:val="85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3079" w14:textId="6DA9C445" w:rsidR="00C2693B" w:rsidRPr="00943BA8" w:rsidRDefault="00C2693B" w:rsidP="006E7A0E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DA00" w14:textId="2C900150" w:rsidR="00C2693B" w:rsidRPr="00943BA8" w:rsidRDefault="00C2693B" w:rsidP="00780180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3BA8">
              <w:rPr>
                <w:rFonts w:ascii="Times New Roman" w:hAnsi="Times New Roman" w:cs="Times New Roman"/>
                <w:sz w:val="22"/>
                <w:szCs w:val="22"/>
              </w:rPr>
              <w:t>Назначение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описание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7373" w14:textId="3A158B4D" w:rsidR="00C2693B" w:rsidRPr="003F6152" w:rsidRDefault="00C2693B" w:rsidP="00DF4BD8">
            <w:pPr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C2693B">
              <w:rPr>
                <w:rFonts w:ascii="Times New Roman" w:hAnsi="Times New Roman" w:cs="Times New Roman"/>
                <w:sz w:val="22"/>
                <w:szCs w:val="22"/>
              </w:rPr>
              <w:t xml:space="preserve"> водоподготовке представляет собой нерастворимое высокомолекулярное вещество - </w:t>
            </w:r>
            <w:r w:rsidRPr="00C269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катионит</w:t>
            </w:r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. </w:t>
            </w:r>
            <w:r w:rsidRPr="00C2693B">
              <w:rPr>
                <w:rFonts w:ascii="Times New Roman" w:hAnsi="Times New Roman" w:cs="Times New Roman"/>
                <w:sz w:val="22"/>
                <w:szCs w:val="22"/>
              </w:rPr>
              <w:br/>
              <w:t>Он состоит из нерастворимой твердой основы (матрицы) и представляет собой небольшие гранулы </w:t>
            </w:r>
            <w:r w:rsidRPr="00C2693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(около 1 мм в диаметре) </w:t>
            </w:r>
            <w:proofErr w:type="gramStart"/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C2693B">
              <w:rPr>
                <w:rFonts w:ascii="Times New Roman" w:hAnsi="Times New Roman" w:cs="Times New Roman"/>
                <w:sz w:val="22"/>
                <w:szCs w:val="22"/>
              </w:rPr>
              <w:t xml:space="preserve"> светло-желтого до темно-коричневого цвета. </w:t>
            </w:r>
            <w:r w:rsidRPr="00C2693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Способен</w:t>
            </w:r>
            <w:proofErr w:type="gramEnd"/>
            <w:r w:rsidRPr="00C2693B">
              <w:rPr>
                <w:rFonts w:ascii="Times New Roman" w:hAnsi="Times New Roman" w:cs="Times New Roman"/>
                <w:sz w:val="22"/>
                <w:szCs w:val="22"/>
              </w:rPr>
              <w:t xml:space="preserve"> к реакциям ионного обмена благодаря наличию специальных функциональных групп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E82FA" w14:textId="77777777" w:rsidR="00C2693B" w:rsidRPr="00943BA8" w:rsidRDefault="00C2693B" w:rsidP="00C93000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693B" w:rsidRPr="00943BA8" w14:paraId="27C6ED15" w14:textId="77777777" w:rsidTr="001B149E">
        <w:trPr>
          <w:gridAfter w:val="1"/>
          <w:wAfter w:w="2693" w:type="dxa"/>
          <w:trHeight w:val="35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17516" w14:textId="2690B8E1" w:rsidR="00C2693B" w:rsidRPr="00912602" w:rsidRDefault="00C2693B" w:rsidP="006E7A0E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AF73" w14:textId="64C55B73" w:rsidR="00C2693B" w:rsidRPr="0081779B" w:rsidRDefault="00C2693B" w:rsidP="00C269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Гарантийный срок хранения продукта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A64A1" w14:textId="3BFA58F9" w:rsidR="00C2693B" w:rsidRPr="00C2693B" w:rsidRDefault="00C2693B" w:rsidP="00C269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1 год со дня изготовления.</w:t>
            </w:r>
          </w:p>
          <w:p w14:paraId="58F89C2D" w14:textId="2E3580EB" w:rsidR="00C2693B" w:rsidRPr="0081779B" w:rsidRDefault="00C2693B" w:rsidP="00912602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5C8A" w14:textId="77777777" w:rsidR="00C2693B" w:rsidRPr="00446A3B" w:rsidRDefault="00C2693B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DFF7FD3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C118" w14:textId="7368C468" w:rsidR="001B149E" w:rsidRDefault="00BC220E" w:rsidP="006E7A0E">
            <w:pPr>
              <w:pStyle w:val="ab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A0B8" w14:textId="0412B118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502" w14:textId="5C20A97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922901D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9A6363B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C557" w14:textId="60CBC6C8" w:rsidR="001B149E" w:rsidRPr="001B149E" w:rsidRDefault="00BC220E" w:rsidP="001B149E">
            <w:pPr>
              <w:pStyle w:val="ab"/>
              <w:jc w:val="center"/>
            </w:pPr>
            <w:r>
              <w:t>2</w:t>
            </w:r>
            <w:r w:rsidR="001B149E"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8167" w14:textId="77777777" w:rsidR="001B149E" w:rsidRDefault="001B149E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14:paraId="2A536456" w14:textId="6C11A8C5" w:rsidR="001B149E" w:rsidRPr="00BB041E" w:rsidRDefault="001B149E" w:rsidP="006E7A0E">
            <w:pPr>
              <w:pStyle w:val="ab"/>
              <w:jc w:val="both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06E4" w14:textId="0230CD69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35E4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C8A8E3A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5843" w14:textId="3B9B82B3" w:rsidR="001B149E" w:rsidRDefault="00BC220E" w:rsidP="00BC220E">
            <w:pPr>
              <w:pStyle w:val="ab"/>
              <w:jc w:val="center"/>
            </w:pPr>
            <w:r>
              <w:t>2</w:t>
            </w:r>
            <w:r w:rsidR="001B149E"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AF00" w14:textId="5FEAA0F0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505F" w14:textId="25E78006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батыра,168, подъ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F6EC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BBA237E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5194" w14:textId="7D90B1E5" w:rsidR="001B149E" w:rsidRDefault="00BC220E" w:rsidP="006E7A0E">
            <w:pPr>
              <w:pStyle w:val="ab"/>
              <w:jc w:val="center"/>
            </w:pPr>
            <w:r>
              <w:t>2</w:t>
            </w:r>
            <w:r w:rsidR="001B149E"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6625" w14:textId="20B10C77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68F2" w14:textId="0CDE18F0" w:rsidR="001B149E" w:rsidRPr="0081779B" w:rsidRDefault="00BC220E" w:rsidP="00247D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Май 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B4AE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195F0B41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EA5A" w14:textId="4957F4AB" w:rsidR="001B149E" w:rsidRDefault="00BC220E" w:rsidP="006E7A0E">
            <w:pPr>
              <w:pStyle w:val="ab"/>
              <w:jc w:val="center"/>
            </w:pPr>
            <w:r>
              <w:t>2</w:t>
            </w:r>
            <w:r w:rsidR="001B149E"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5D55" w14:textId="1FF4B84D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492A" w14:textId="0F0BA1EC" w:rsidR="001B149E" w:rsidRPr="0081779B" w:rsidRDefault="00BC220E" w:rsidP="00BC220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июнь</w:t>
            </w:r>
            <w:r w:rsidR="00C568F4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AE72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EDC8CA0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4524" w14:textId="078E6FE5" w:rsidR="001B149E" w:rsidRDefault="00BC220E" w:rsidP="006E7A0E">
            <w:pPr>
              <w:pStyle w:val="ab"/>
              <w:jc w:val="center"/>
            </w:pPr>
            <w:r>
              <w:t>2</w:t>
            </w:r>
            <w:r w:rsidR="001B149E">
              <w:t>.5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1E3D" w14:textId="167DF3E2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F1CA" w14:textId="59BE565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8DF3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295DD866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0452" w14:textId="0A42CE8D" w:rsidR="001B149E" w:rsidRDefault="00BC220E" w:rsidP="006E7A0E">
            <w:pPr>
              <w:pStyle w:val="ab"/>
              <w:jc w:val="center"/>
            </w:pPr>
            <w:r>
              <w:t>2</w:t>
            </w:r>
            <w:r w:rsidR="001B149E">
              <w:t>.6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6DBF" w14:textId="62BC0A23" w:rsidR="001B149E" w:rsidRPr="007B2089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F575" w14:textId="4AD74E71" w:rsidR="001B149E" w:rsidRDefault="004C360A" w:rsidP="004C360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 </w:t>
            </w:r>
            <w:r w:rsidR="001B149E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поставля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ю</w:t>
            </w:r>
            <w:r w:rsidR="001B149E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товаров </w:t>
            </w:r>
            <w:r w:rsidR="001B149E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на весь  срок его транспортировки с учетом перегрузок и длительного хранения.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3E66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0B5CC2" w14:paraId="2DEE9CEC" w14:textId="1283F92A" w:rsidTr="001B149E">
        <w:tc>
          <w:tcPr>
            <w:tcW w:w="127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A6A24" w14:textId="564BE567" w:rsidR="001B149E" w:rsidRPr="000B5CC2" w:rsidRDefault="001B149E">
            <w:pPr>
              <w:widowControl/>
              <w:suppressAutoHyphens w:val="0"/>
            </w:pPr>
          </w:p>
        </w:tc>
      </w:tr>
    </w:tbl>
    <w:p w14:paraId="4C8F406F" w14:textId="77777777" w:rsidR="00CF1CE5" w:rsidRPr="005508D4" w:rsidRDefault="00CF1CE5">
      <w:pPr>
        <w:pStyle w:val="a1"/>
        <w:rPr>
          <w:highlight w:val="yellow"/>
        </w:rPr>
        <w:sectPr w:rsidR="00CF1CE5" w:rsidRPr="005508D4" w:rsidSect="00A82343">
          <w:type w:val="continuous"/>
          <w:pgSz w:w="11906" w:h="16838"/>
          <w:pgMar w:top="709" w:right="1418" w:bottom="709" w:left="1134" w:header="720" w:footer="720" w:gutter="0"/>
          <w:cols w:space="720"/>
          <w:docGrid w:linePitch="360"/>
        </w:sectPr>
      </w:pPr>
    </w:p>
    <w:p w14:paraId="7D762546" w14:textId="77777777"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lastRenderedPageBreak/>
        <w:t>Примечание.</w:t>
      </w:r>
    </w:p>
    <w:p w14:paraId="3880E08C" w14:textId="552CCF53" w:rsidR="00423468" w:rsidRPr="000B5CC2" w:rsidRDefault="00423468" w:rsidP="00423468">
      <w:pPr>
        <w:suppressLineNumbers/>
        <w:jc w:val="both"/>
        <w:rPr>
          <w:rFonts w:ascii="Times New Roman" w:eastAsia="Calibri" w:hAnsi="Times New Roman" w:cs="Times New Roman"/>
          <w:lang w:eastAsia="en-US"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 требованиями  Заказчика</w:t>
      </w:r>
      <w:r w:rsidR="009D6645">
        <w:rPr>
          <w:rFonts w:ascii="Times New Roman" w:eastAsia="Calibri" w:hAnsi="Times New Roman" w:cs="Times New Roman"/>
        </w:rPr>
        <w:t>.</w:t>
      </w:r>
    </w:p>
    <w:p w14:paraId="415AD5CB" w14:textId="331A9891" w:rsidR="00395D05" w:rsidRDefault="0007525B" w:rsidP="009D6645">
      <w:pPr>
        <w:ind w:left="-426"/>
        <w:rPr>
          <w:b/>
          <w:i/>
        </w:rPr>
      </w:pPr>
      <w:r>
        <w:rPr>
          <w:b/>
          <w:i/>
        </w:rPr>
        <w:t xml:space="preserve">       </w:t>
      </w:r>
      <w:r w:rsidR="00EE2C46" w:rsidRPr="000B5CC2">
        <w:rPr>
          <w:b/>
          <w:i/>
        </w:rPr>
        <w:t>Подпись, печать потенциального поставщика</w:t>
      </w:r>
    </w:p>
    <w:sectPr w:rsidR="00395D05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23BF1"/>
    <w:rsid w:val="00027290"/>
    <w:rsid w:val="0005200E"/>
    <w:rsid w:val="00066073"/>
    <w:rsid w:val="0007525B"/>
    <w:rsid w:val="00075B11"/>
    <w:rsid w:val="000961AD"/>
    <w:rsid w:val="000B5CC2"/>
    <w:rsid w:val="000D26D6"/>
    <w:rsid w:val="000F460C"/>
    <w:rsid w:val="00116653"/>
    <w:rsid w:val="00133D2F"/>
    <w:rsid w:val="0013622A"/>
    <w:rsid w:val="0014581F"/>
    <w:rsid w:val="001759ED"/>
    <w:rsid w:val="00183D66"/>
    <w:rsid w:val="001A03C8"/>
    <w:rsid w:val="001A225E"/>
    <w:rsid w:val="001B149E"/>
    <w:rsid w:val="002121AA"/>
    <w:rsid w:val="00243F32"/>
    <w:rsid w:val="00247D1F"/>
    <w:rsid w:val="002573EF"/>
    <w:rsid w:val="00261628"/>
    <w:rsid w:val="002A1F07"/>
    <w:rsid w:val="002C12DE"/>
    <w:rsid w:val="00307025"/>
    <w:rsid w:val="0034277D"/>
    <w:rsid w:val="00353ABD"/>
    <w:rsid w:val="00392E0D"/>
    <w:rsid w:val="00395D05"/>
    <w:rsid w:val="003A02B3"/>
    <w:rsid w:val="003B081D"/>
    <w:rsid w:val="003B2725"/>
    <w:rsid w:val="003C41A5"/>
    <w:rsid w:val="003E3A87"/>
    <w:rsid w:val="003F6152"/>
    <w:rsid w:val="00405874"/>
    <w:rsid w:val="00415970"/>
    <w:rsid w:val="00423468"/>
    <w:rsid w:val="00440EC0"/>
    <w:rsid w:val="00444C79"/>
    <w:rsid w:val="0044595E"/>
    <w:rsid w:val="00446A3B"/>
    <w:rsid w:val="004C360A"/>
    <w:rsid w:val="004E31E8"/>
    <w:rsid w:val="004F77AA"/>
    <w:rsid w:val="00506319"/>
    <w:rsid w:val="00540BC6"/>
    <w:rsid w:val="005508D4"/>
    <w:rsid w:val="00565F4C"/>
    <w:rsid w:val="005C00B7"/>
    <w:rsid w:val="005E54DB"/>
    <w:rsid w:val="005F3EC6"/>
    <w:rsid w:val="0061065C"/>
    <w:rsid w:val="0061402A"/>
    <w:rsid w:val="00632EE5"/>
    <w:rsid w:val="0063533B"/>
    <w:rsid w:val="00660BEA"/>
    <w:rsid w:val="006B6152"/>
    <w:rsid w:val="006C5BCA"/>
    <w:rsid w:val="006F3238"/>
    <w:rsid w:val="0070099C"/>
    <w:rsid w:val="007158D5"/>
    <w:rsid w:val="00717819"/>
    <w:rsid w:val="00745AD8"/>
    <w:rsid w:val="00780180"/>
    <w:rsid w:val="00783CFF"/>
    <w:rsid w:val="0079191A"/>
    <w:rsid w:val="007972E4"/>
    <w:rsid w:val="007B7C9E"/>
    <w:rsid w:val="007C13F0"/>
    <w:rsid w:val="007C79C2"/>
    <w:rsid w:val="007D6FA7"/>
    <w:rsid w:val="007E508C"/>
    <w:rsid w:val="0081779B"/>
    <w:rsid w:val="008327B8"/>
    <w:rsid w:val="00833627"/>
    <w:rsid w:val="00833F3D"/>
    <w:rsid w:val="00840892"/>
    <w:rsid w:val="00883794"/>
    <w:rsid w:val="0088764B"/>
    <w:rsid w:val="008B2CF0"/>
    <w:rsid w:val="008F07FC"/>
    <w:rsid w:val="008F2423"/>
    <w:rsid w:val="00907A67"/>
    <w:rsid w:val="00912602"/>
    <w:rsid w:val="00922B86"/>
    <w:rsid w:val="009301B9"/>
    <w:rsid w:val="00943BA8"/>
    <w:rsid w:val="009504DA"/>
    <w:rsid w:val="0097339F"/>
    <w:rsid w:val="009815D7"/>
    <w:rsid w:val="00985693"/>
    <w:rsid w:val="009A7585"/>
    <w:rsid w:val="009B0ADB"/>
    <w:rsid w:val="009B18CB"/>
    <w:rsid w:val="009B69A0"/>
    <w:rsid w:val="009C3FF7"/>
    <w:rsid w:val="009D6645"/>
    <w:rsid w:val="00A14AC1"/>
    <w:rsid w:val="00A32A8C"/>
    <w:rsid w:val="00A33BB8"/>
    <w:rsid w:val="00A66FD0"/>
    <w:rsid w:val="00A82343"/>
    <w:rsid w:val="00AA164D"/>
    <w:rsid w:val="00AB67C5"/>
    <w:rsid w:val="00AD7BE1"/>
    <w:rsid w:val="00AE0DC7"/>
    <w:rsid w:val="00AE59EA"/>
    <w:rsid w:val="00B22421"/>
    <w:rsid w:val="00B31F58"/>
    <w:rsid w:val="00B77D9A"/>
    <w:rsid w:val="00B83BA1"/>
    <w:rsid w:val="00B83F85"/>
    <w:rsid w:val="00B86C95"/>
    <w:rsid w:val="00BB041E"/>
    <w:rsid w:val="00BC220E"/>
    <w:rsid w:val="00BD4DB9"/>
    <w:rsid w:val="00BE6ED6"/>
    <w:rsid w:val="00C037A5"/>
    <w:rsid w:val="00C12ABE"/>
    <w:rsid w:val="00C2693B"/>
    <w:rsid w:val="00C568F4"/>
    <w:rsid w:val="00C86FCD"/>
    <w:rsid w:val="00C93000"/>
    <w:rsid w:val="00CD565A"/>
    <w:rsid w:val="00CF1CE5"/>
    <w:rsid w:val="00CF25F6"/>
    <w:rsid w:val="00CF2A9C"/>
    <w:rsid w:val="00D10811"/>
    <w:rsid w:val="00D23EAB"/>
    <w:rsid w:val="00D276C1"/>
    <w:rsid w:val="00D36517"/>
    <w:rsid w:val="00D71F79"/>
    <w:rsid w:val="00D8136D"/>
    <w:rsid w:val="00DF4BD8"/>
    <w:rsid w:val="00E26BE8"/>
    <w:rsid w:val="00E75BFD"/>
    <w:rsid w:val="00E93264"/>
    <w:rsid w:val="00EB0908"/>
    <w:rsid w:val="00EB31D0"/>
    <w:rsid w:val="00ED5EA7"/>
    <w:rsid w:val="00ED6607"/>
    <w:rsid w:val="00EE2C46"/>
    <w:rsid w:val="00EF6471"/>
    <w:rsid w:val="00F01ED8"/>
    <w:rsid w:val="00F16583"/>
    <w:rsid w:val="00F17D7A"/>
    <w:rsid w:val="00F57DA8"/>
    <w:rsid w:val="00F924D9"/>
    <w:rsid w:val="00FB28B0"/>
    <w:rsid w:val="00FC4A27"/>
    <w:rsid w:val="00FD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F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k.zhaksylykov</cp:lastModifiedBy>
  <cp:revision>46</cp:revision>
  <cp:lastPrinted>2018-03-13T06:03:00Z</cp:lastPrinted>
  <dcterms:created xsi:type="dcterms:W3CDTF">2017-06-06T09:50:00Z</dcterms:created>
  <dcterms:modified xsi:type="dcterms:W3CDTF">2018-05-25T02:47:00Z</dcterms:modified>
</cp:coreProperties>
</file>